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732F" w:rsidRDefault="00036089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3608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9F732F" w:rsidRDefault="009F732F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F732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8394404"/>
            <wp:effectExtent l="0" t="0" r="0" b="0"/>
            <wp:docPr id="1" name="Рисунок 1" descr="C:\Users\user\Desktop\СКАНИРОВАНИЕ ДОКУМЕНТОВ\ПРАВИЛА внутреннего распорядка воспитанников  МБДОУ №4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ИРОВАНИЕ ДОКУМЕНТОВ\ПРАВИЛА внутреннего распорядка воспитанников  МБДОУ №4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44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32F" w:rsidRPr="00036089" w:rsidRDefault="009F732F" w:rsidP="009F732F">
      <w:pPr>
        <w:spacing w:after="0" w:line="250" w:lineRule="atLeast"/>
        <w:ind w:left="-709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F732F" w:rsidRDefault="009F732F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0" w:name="_GoBack"/>
      <w:bookmarkEnd w:id="0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2.4.    Группы функционируют в режиме 5 -  дневной рабочей недели.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2.5.    Администрация ДОУ имеет право объединять группы в случае необходимости в летний период (в связи с низкой наполняемостью групп, отпуском воспитателей, на время ремонта и др.).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2.6.    Основу режима образовательного процесса в ДОУ составляет установленный распорядок сна и бодрствования, приемов пищи, гигиенических и оздоровительных процедур, непосредственно образовательной деятельности (далее – НОД), прогулок и самостоятельной деятельности воспитанников.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2.7.    Расписание НОД составляется в соответствии с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2.8.    Прием детей в ДОУ осуществляется с 7.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 до 19.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часов.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2.9.         Родители (законные представители) обязаны забирать воспитанников из ДОУ до 19.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0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0 часов.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2.10.    В случае если родители (законные представители) не могут лично забрать ребенка, то заранее оповещают об этом администрацию ДОУ, а также о том, кто из тех лиц, на которых предоставлены личные заявления родителей (законных представителей), будет забирать ребенка в данный конкретный день.</w:t>
      </w:r>
    </w:p>
    <w:p w:rsidR="00036089" w:rsidRPr="00745811" w:rsidRDefault="00036089" w:rsidP="00036089">
      <w:pPr>
        <w:numPr>
          <w:ilvl w:val="0"/>
          <w:numId w:val="3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Здоровье  воспитанников</w:t>
      </w:r>
    </w:p>
    <w:p w:rsidR="00745811" w:rsidRPr="00036089" w:rsidRDefault="00745811" w:rsidP="00745811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3.1.    Контроль утреннего приема детей в ДОУ осуществляет воспитатель, а также медицинский работник.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3.2.    Выявленные больные или с подозрением на заболевание обучающиеся в ДОУ не принимаются; заболевших в течение дня детей изолируют от здоровых (временно размещают в изоляторе) до прихода родителей (законных представителей) или направляют в лечебное учреждение.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3.3.    Родители (законные представители) обязаны приводить ребенка в ДОУ здоровым и информировать воспитателей о каких-либо изменениях, произошедших в его состоянии здоровья дома.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3.4.    Если у ребенка есть аллергия или другие особенности здоровья и развития, то родители (законные представители) должны поставить в известность воспитателя и предоставить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соответствующее  медицинское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заключение.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3.5.    О невозможности прихода ребенка по болезни или другой уважительной причине родители (законные представители) должны сообщить в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3.6.    Ребенок, не посещающий ДОУ более чем 5 дней (за исключением выходных и праздничных дней), должен иметь справку от врача с данными о состоянии здоровья (с указанием диагноза, длительности заболевания, сведений об отсутствии контакта с инфекционными больными).</w:t>
      </w:r>
    </w:p>
    <w:p w:rsid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3.7.    В случае длительного отсутствия ребенка в ДОУ по каким-либо обстоятельствам родителям (законным представителям) необходимо написать заявление на имя заведующего ДОУ о сохранении места за воспитанником с указанием периода и причин его отсутствия.</w:t>
      </w:r>
    </w:p>
    <w:p w:rsidR="00745811" w:rsidRDefault="00745811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45811" w:rsidRPr="00036089" w:rsidRDefault="00745811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745811" w:rsidRDefault="00036089" w:rsidP="00036089">
      <w:pPr>
        <w:numPr>
          <w:ilvl w:val="0"/>
          <w:numId w:val="4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Внешний вид и одежда воспитанников</w:t>
      </w:r>
    </w:p>
    <w:p w:rsidR="00745811" w:rsidRPr="00036089" w:rsidRDefault="00745811" w:rsidP="00745811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4.1.    Родители (законные представители) воспитанников должны обращать внимание на соответствие одежды и обуви ребенка времени года и температуре воздуха, возрастным и индивидуальным особенностям (одежда не должна быть слишком велика; обувь должна легко сниматься и надеваться),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следить за исправностью застежек (молний).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4.2.    Родители (законные представители) обязаны приводить ребенка в опрятном виде, чистой одежде и обуви.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4.3.    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Если внешний вид и одежда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  неопрятны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, воспитатель вправе сделать замечание родителям (законным представителям) и потребовать надлежащего ухода за ребенком.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4.4.    В группе у каждого ребенка должна быть сменная обувь с фиксированной пяткой (желательно, чтобы ребенок мог снимать и надевать ее самостоятельно), сменная одежда, в т.ч. с учетом времени года, расческа, личные гигиенические салфетки (носовой платок), спортивная форма, а также головной убор (в теплый период года).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4.5.    Порядок в специально организованных в раздевальной шкафах для хранения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обуви и одежды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обучающихся поддерживают их родители (законные представители).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4.6.    Во избежание потери или случайного обмена вещей родители (законные представители) обучающихся маркируют их.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4.7.   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В шкафу каждого обучающегося должно быть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два пакета для хранения чистого и использованного белья.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4.8.   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Родители (законные представители) должны ежедневно проверять содержимое шкафов для одежды и обуви, в т.ч. пакетов для хранения чистого и использованного белья, а также еженедельно менять комплект спортивной одежды.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5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Обеспечение безопасности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5.1.         Родители (законные представители) должны своевременно сообщать воспитателям групп об изменении номера телефона, места жительства и места работы.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5.2.    Для обеспечения безопасности родители (законные представители) должны лично передавать детей воспитателю группы и расписывается в журнале о приеме ребенка в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5.3.         Родителям (законным воспитателям) запрещается забирать детей из группы, не поставив в известность воспитателя, а также поручать это детям, подросткам в возрасте до 18 лет, лицам в нетрезвом состоянии.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5.4.         Посторонним лицам запрещено находиться в помещениях и на территории ДОУ без разрешения администрации.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5.5.        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Во избежание несчастных случаев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родителям (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законным воспитателям)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необходимо проверять содержимое карманов в одежде детей на наличие опасных предметов.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5.6.        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 рекомендуется надевать воспитанникам золотые и серебряные украшения, давать с собой дорогостоящие игрушки, мобильные телефоны, а также игрушки, имитирующие оружие.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5.7.         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Воспитанникам  категорически запрещается приносить в ДОУ острые, режущие, стеклянные предметы, а также мелкие предметы (бусинки, пуговицы и т. п.), таблетки и другие лекарственные средства.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5.8.         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Детям запрещается приносить в ДОУ жевательную резинку и другие продукты питания (конфеты, печенье, сухарики, напитки и др.).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5.9.         Запрещается оставлять коляски, санки, велосипеды в помещении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5.10.    Запрещается курение в помещениях и на территории ДОУ.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5.11.    Запрещается въезд на территорию ДОУ на личном автотранспорте или такси.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5.12.    При парковке личного автотранспорта необходимо оставлять свободным подъезд к воротам для въезда и выезда служебного транспорта на территорию ДОУ.</w:t>
      </w:r>
    </w:p>
    <w:p w:rsidR="00036089" w:rsidRPr="00036089" w:rsidRDefault="00036089" w:rsidP="00036089">
      <w:pPr>
        <w:numPr>
          <w:ilvl w:val="0"/>
          <w:numId w:val="6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Организация питания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6.1.         ДОУ обеспечивает гарантированное сбалансированное питание воспитанников  с учетом их возраста, физиологических потребностей в основных пищевых веществах и энергии по утвержденным нормам.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6.2.         Организация питания воспитанников возлагается на ДОУ и осуществляется его штатным персоналом.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6.3.         Питание в ДОУ осуществляется в соответствии с примерным 20 -дневным меню, разработанным на основе физиологических потребностей в пищевых веществах и норм питания дошкольников  и утвержденного заведующим ДОУ.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6.4.        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Меню в ДОУ составляется в соответствии с 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26, и вывешивается на информационных стендах в раздевальных групп.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6.5.         В ДОУ организовано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х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разовое питание.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6.6.         Контроль над качеством питания (разнообразием), витаминизацией блюд, закладкой продуктов питания, кулинарной обработкой, выходом блюд, вкусовыми качествами пищи, санитарным состоянием пищеблока, правильностью хранения, соблюдением сроков реализации продуктов возлагается на медицинскую сестру и </w:t>
      </w:r>
      <w:proofErr w:type="spell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бракеражную</w:t>
      </w:r>
      <w:proofErr w:type="spell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комиссию  ДОУ.</w:t>
      </w:r>
    </w:p>
    <w:p w:rsidR="00036089" w:rsidRPr="00036089" w:rsidRDefault="00036089" w:rsidP="00036089">
      <w:pPr>
        <w:numPr>
          <w:ilvl w:val="0"/>
          <w:numId w:val="7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Игра и пребывание воспитанников на свежем воздухе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7.1.        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Организация прогулок и непосредственно образовательной деятельности с воспитанниками  осуществляется педагогами ДОУ в соответствии с 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7.2.        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Прогулки с дошкольниками организуются 2 раза в день: в первую половину – до обеда и во вторую половину дня – после дневного сна или перед уходом детей домой. При температуре воздуха ниже минус 15 °С и скорости ветра более 7 м/с продолжительность прогулки сокращается.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7.3.         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Родители (законные представители) и педагоги ДОУ обязаны доводить до сознания обучающихся то, что в группе и на прогулке детям следует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добросовестно выполнять задания, данные педагогическими работниками, бережно относиться к имуществу ДОУ, и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не разрешается обижать друг друга,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применять физическую силу,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брать без разрешения личные вещи других детей, в т.ч. принесенные из дома игрушки; портить и ломать результаты труда других детей.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7.4.         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Воспитанникам  разрешается приносить в ДОУ личные игрушки только в том случае, если они соответствуют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СанПиН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2.4.1.3049-13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"Санитарно-эпидемиологические требования к устройству, содержанию и организации режима работы дошкольных образовательных организаций", утв. постановлением Главного государственного санитарного врача РФ от 15.05.2013 № 26.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7.5.        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Использование личных велосипедов, самокатов, санок в ДОУ (без согласия инструктора по физкультуре или воспитателя) запрещается в целях обеспечения безопасности других детей.</w:t>
      </w:r>
    </w:p>
    <w:p w:rsid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>7.6.        </w:t>
      </w: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 Регламент проведения мероприятий, посвященных дню рождения ребенка, а также перечень недопустимых угощений обсуждается с родителями (законными представителями) обучающихся заранее.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8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Права воспитанников ДОУ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8.1. ДОУ реализует право воспитанников  на образование, гарантированное государством.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8.2. Дошкольники, посещающие ДОУ, имеют право: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предоставление условий для разностороннего развития с учетом возрастных и индивидуальных особенностей;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своевременное прохождение комплексного психолого-медико-педагогического обследования в целях выявления особенностей в физическом и (или) психическом развитии и (или) отклонений в поведении;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психолого-педагогической, логопедической (для коррекционной группы), медицинской и социальной помощи;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случае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необходимости  -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обучение по адаптированной образовательной программе дошкольного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перевод для получения дошкольного образования в форме семейного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свободное выражение собственных взглядов и убеждений;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развитие творческих способностей и интересов, включая участие в конкурсах, смотрах-конкурсах, олимпиадах, выставках, физкультурных и спортивных мероприятиях;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поощрение за успехи в образовательной, творческой, спортивной деятельности;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бесплатное пользование необходимыми учебными пособиями, средствами обучения и воспитания, предусмотренными реализуемой в ДОУ основной образовательной программой дошкольного образования;</w:t>
      </w:r>
    </w:p>
    <w:p w:rsidR="00036089" w:rsidRP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пользование имеющимися в ДОУ объектами культуры и спорта, лечебно-оздоровительной инфраструктурой в установленном порядке;</w:t>
      </w:r>
    </w:p>
    <w:p w:rsidR="00036089" w:rsidRDefault="00036089" w:rsidP="00036089">
      <w:pPr>
        <w:numPr>
          <w:ilvl w:val="0"/>
          <w:numId w:val="9"/>
        </w:numPr>
        <w:tabs>
          <w:tab w:val="clear" w:pos="720"/>
        </w:tabs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получение дополнительных образовательных </w:t>
      </w:r>
      <w:proofErr w:type="gramStart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услуг(</w:t>
      </w:r>
      <w:proofErr w:type="gramEnd"/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 их наличии).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numPr>
          <w:ilvl w:val="0"/>
          <w:numId w:val="10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Поощрение и дисциплинарное воздействие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tabs>
          <w:tab w:val="left" w:pos="-142"/>
        </w:tabs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9.1           Меры дисциплинарного взыскания к воспитанникам ДОУ не применяются.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9.2           Применение физического и (или) психического насилия по отношению к детям  ДОУ не допускается.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9.3           Дисциплина в ДОУ, поддерживается на основе уважения человеческого достоинства всех участников образовательных отношений.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9.4           Поощрение воспитанников ДОУ за успехи в образовательной, спортивной, творческой деятельности проводится по итогам конкурсов, соревнований и других мероприятий в виде вручения грамот, дипломов, благодарственных писем, сертификатов, сладких призов и подарков.</w:t>
      </w:r>
    </w:p>
    <w:p w:rsidR="00036089" w:rsidRPr="00036089" w:rsidRDefault="00036089" w:rsidP="00036089">
      <w:pPr>
        <w:numPr>
          <w:ilvl w:val="0"/>
          <w:numId w:val="11"/>
        </w:numPr>
        <w:spacing w:after="0" w:line="250" w:lineRule="atLeast"/>
        <w:ind w:left="-709" w:firstLine="0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Разное</w:t>
      </w:r>
    </w:p>
    <w:p w:rsidR="00036089" w:rsidRPr="00036089" w:rsidRDefault="00036089" w:rsidP="00036089">
      <w:pPr>
        <w:spacing w:after="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10.1.    Педагоги, специалисты, администрация ДОУ обязаны эффективно сотрудничать с родителями (законными представителями) воспитанников с целью создания условий для успешной адаптации и развития детей.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10.2.    По вопросам, касающимся развития и воспитания ребенка, родители (законные представители) воспитанников могут обратиться за консультацией к педагогам и специалистам ДОУ в специально отведенное на это время.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10.3.    Все спорные и конфликтные ситуации разрешаются только в отсутствии воспитанников.</w:t>
      </w:r>
    </w:p>
    <w:p w:rsidR="00036089" w:rsidRPr="00036089" w:rsidRDefault="00036089" w:rsidP="00036089">
      <w:pPr>
        <w:spacing w:after="240" w:line="250" w:lineRule="atLeast"/>
        <w:ind w:left="-709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36089">
        <w:rPr>
          <w:rFonts w:ascii="Times New Roman" w:eastAsia="Times New Roman" w:hAnsi="Times New Roman" w:cs="Times New Roman"/>
          <w:sz w:val="24"/>
          <w:szCs w:val="24"/>
          <w:lang w:eastAsia="ru-RU"/>
        </w:rPr>
        <w:t>10.4.    Родители (законные представители) воспитанников обязаны присутствовать на родительских собраниях группы, которую посещает их ребенок, и на общих родительских собраниях ДОУ, а также активно участвовать в воспитательно-образовательном процессе, совместных с детьми мероприятиях.</w:t>
      </w:r>
    </w:p>
    <w:p w:rsidR="00D20067" w:rsidRPr="00036089" w:rsidRDefault="00D20067" w:rsidP="00036089">
      <w:pPr>
        <w:ind w:left="-709"/>
        <w:rPr>
          <w:rFonts w:ascii="Times New Roman" w:hAnsi="Times New Roman" w:cs="Times New Roman"/>
          <w:sz w:val="24"/>
          <w:szCs w:val="24"/>
        </w:rPr>
      </w:pPr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603332450510203670830559428146817986133868575788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Асукова Муслимат Алаутдиновна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18.03.2021 по 18.03.2022</w:t>
            </w:r>
          </w:p>
        </w:tc>
      </w:tr>
    </w:tbl>
    <w:sectPr xmlns:w="http://schemas.openxmlformats.org/wordprocessingml/2006/main" w:rsidR="00D20067" w:rsidRPr="00036089" w:rsidSect="00745811">
      <w:pgSz w:w="11906" w:h="16838"/>
      <w:pgMar w:top="426" w:right="850" w:bottom="142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423">
    <w:multiLevelType w:val="hybridMultilevel"/>
    <w:lvl w:ilvl="0" w:tplc="72498217">
      <w:start w:val="1"/>
      <w:numFmt w:val="decimal"/>
      <w:lvlText w:val="%1."/>
      <w:lvlJc w:val="left"/>
      <w:pPr>
        <w:ind w:left="720" w:hanging="360"/>
      </w:pPr>
    </w:lvl>
    <w:lvl w:ilvl="1" w:tplc="72498217" w:tentative="1">
      <w:start w:val="1"/>
      <w:numFmt w:val="lowerLetter"/>
      <w:lvlText w:val="%2."/>
      <w:lvlJc w:val="left"/>
      <w:pPr>
        <w:ind w:left="1440" w:hanging="360"/>
      </w:pPr>
    </w:lvl>
    <w:lvl w:ilvl="2" w:tplc="72498217" w:tentative="1">
      <w:start w:val="1"/>
      <w:numFmt w:val="lowerRoman"/>
      <w:lvlText w:val="%3."/>
      <w:lvlJc w:val="right"/>
      <w:pPr>
        <w:ind w:left="2160" w:hanging="180"/>
      </w:pPr>
    </w:lvl>
    <w:lvl w:ilvl="3" w:tplc="72498217" w:tentative="1">
      <w:start w:val="1"/>
      <w:numFmt w:val="decimal"/>
      <w:lvlText w:val="%4."/>
      <w:lvlJc w:val="left"/>
      <w:pPr>
        <w:ind w:left="2880" w:hanging="360"/>
      </w:pPr>
    </w:lvl>
    <w:lvl w:ilvl="4" w:tplc="72498217" w:tentative="1">
      <w:start w:val="1"/>
      <w:numFmt w:val="lowerLetter"/>
      <w:lvlText w:val="%5."/>
      <w:lvlJc w:val="left"/>
      <w:pPr>
        <w:ind w:left="3600" w:hanging="360"/>
      </w:pPr>
    </w:lvl>
    <w:lvl w:ilvl="5" w:tplc="72498217" w:tentative="1">
      <w:start w:val="1"/>
      <w:numFmt w:val="lowerRoman"/>
      <w:lvlText w:val="%6."/>
      <w:lvlJc w:val="right"/>
      <w:pPr>
        <w:ind w:left="4320" w:hanging="180"/>
      </w:pPr>
    </w:lvl>
    <w:lvl w:ilvl="6" w:tplc="72498217" w:tentative="1">
      <w:start w:val="1"/>
      <w:numFmt w:val="decimal"/>
      <w:lvlText w:val="%7."/>
      <w:lvlJc w:val="left"/>
      <w:pPr>
        <w:ind w:left="5040" w:hanging="360"/>
      </w:pPr>
    </w:lvl>
    <w:lvl w:ilvl="7" w:tplc="72498217" w:tentative="1">
      <w:start w:val="1"/>
      <w:numFmt w:val="lowerLetter"/>
      <w:lvlText w:val="%8."/>
      <w:lvlJc w:val="left"/>
      <w:pPr>
        <w:ind w:left="5760" w:hanging="360"/>
      </w:pPr>
    </w:lvl>
    <w:lvl w:ilvl="8" w:tplc="72498217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2">
    <w:multiLevelType w:val="hybridMultilevel"/>
    <w:lvl w:ilvl="0" w:tplc="738731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00C37270"/>
    <w:multiLevelType w:val="multilevel"/>
    <w:tmpl w:val="E71A5D18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2F75458"/>
    <w:multiLevelType w:val="multilevel"/>
    <w:tmpl w:val="DEB8CD8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4CD3732"/>
    <w:multiLevelType w:val="multilevel"/>
    <w:tmpl w:val="583695BA"/>
    <w:lvl w:ilvl="0">
      <w:start w:val="1"/>
      <w:numFmt w:val="decimal"/>
      <w:lvlText w:val="%1."/>
      <w:lvlJc w:val="left"/>
      <w:pPr>
        <w:ind w:left="588" w:hanging="58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-121" w:hanging="588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-69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-140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-17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-246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-281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-35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-3872" w:hanging="1800"/>
      </w:pPr>
      <w:rPr>
        <w:rFonts w:hint="default"/>
      </w:rPr>
    </w:lvl>
  </w:abstractNum>
  <w:abstractNum w:abstractNumId="3">
    <w:nsid w:val="1B293B31"/>
    <w:multiLevelType w:val="multilevel"/>
    <w:tmpl w:val="12CEC4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3B4F0140"/>
    <w:multiLevelType w:val="multilevel"/>
    <w:tmpl w:val="41F6E33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0A23804"/>
    <w:multiLevelType w:val="multilevel"/>
    <w:tmpl w:val="7ED8AD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F53702"/>
    <w:multiLevelType w:val="multilevel"/>
    <w:tmpl w:val="1D58134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42987325"/>
    <w:multiLevelType w:val="multilevel"/>
    <w:tmpl w:val="3CC81FE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BC753B"/>
    <w:multiLevelType w:val="multilevel"/>
    <w:tmpl w:val="6AE0A90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D3D3ED0"/>
    <w:multiLevelType w:val="multilevel"/>
    <w:tmpl w:val="F90A9D6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6CFB3417"/>
    <w:multiLevelType w:val="multilevel"/>
    <w:tmpl w:val="36C489EC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9FD1EEF"/>
    <w:multiLevelType w:val="multilevel"/>
    <w:tmpl w:val="D270A06E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7"/>
  </w:num>
  <w:num w:numId="3">
    <w:abstractNumId w:val="6"/>
  </w:num>
  <w:num w:numId="4">
    <w:abstractNumId w:val="10"/>
  </w:num>
  <w:num w:numId="5">
    <w:abstractNumId w:val="8"/>
  </w:num>
  <w:num w:numId="6">
    <w:abstractNumId w:val="0"/>
  </w:num>
  <w:num w:numId="7">
    <w:abstractNumId w:val="11"/>
  </w:num>
  <w:num w:numId="8">
    <w:abstractNumId w:val="1"/>
  </w:num>
  <w:num w:numId="9">
    <w:abstractNumId w:val="5"/>
  </w:num>
  <w:num w:numId="10">
    <w:abstractNumId w:val="4"/>
  </w:num>
  <w:num w:numId="11">
    <w:abstractNumId w:val="9"/>
  </w:num>
  <w:num w:numId="12">
    <w:abstractNumId w:val="2"/>
  </w:num>
  <w:num w:numId="1422">
    <w:abstractNumId w:val="1422"/>
  </w:num>
  <w:num w:numId="1423">
    <w:abstractNumId w:val="1423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36089"/>
    <w:rsid w:val="00036089"/>
    <w:rsid w:val="003F0526"/>
    <w:rsid w:val="00583073"/>
    <w:rsid w:val="00604367"/>
    <w:rsid w:val="00745811"/>
    <w:rsid w:val="009F732F"/>
    <w:rsid w:val="00AB10E6"/>
    <w:rsid w:val="00B02C6D"/>
    <w:rsid w:val="00D20067"/>
    <w:rsid w:val="00D74480"/>
    <w:rsid w:val="00F12977"/>
    <w:rsid w:val="00FD40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A0C50EC-42A2-410F-B5BE-62AB440FF3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2006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36089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0360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036089"/>
    <w:rPr>
      <w:b/>
      <w:bCs/>
    </w:rPr>
  </w:style>
  <w:style w:type="character" w:customStyle="1" w:styleId="apple-converted-space">
    <w:name w:val="apple-converted-space"/>
    <w:basedOn w:val="a0"/>
    <w:rsid w:val="00036089"/>
  </w:style>
  <w:style w:type="paragraph" w:styleId="a6">
    <w:name w:val="List Paragraph"/>
    <w:basedOn w:val="a"/>
    <w:uiPriority w:val="34"/>
    <w:qFormat/>
    <w:rsid w:val="00036089"/>
    <w:pPr>
      <w:ind w:left="720"/>
      <w:contextualSpacing/>
    </w:pPr>
  </w:style>
  <w:style w:type="paragraph" w:styleId="a7">
    <w:name w:val="Balloon Text"/>
    <w:basedOn w:val="a"/>
    <w:link w:val="a8"/>
    <w:uiPriority w:val="99"/>
    <w:semiHidden/>
    <w:unhideWhenUsed/>
    <w:rsid w:val="007458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45811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423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278229">
          <w:marLeft w:val="60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37581">
          <w:marLeft w:val="0"/>
          <w:marRight w:val="0"/>
          <w:marTop w:val="4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605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67137329" Type="http://schemas.openxmlformats.org/officeDocument/2006/relationships/footnotes" Target="footnotes.xml"/><Relationship Id="rId485845634" Type="http://schemas.openxmlformats.org/officeDocument/2006/relationships/endnotes" Target="endnotes.xml"/><Relationship Id="rId883993266" Type="http://schemas.openxmlformats.org/officeDocument/2006/relationships/comments" Target="comments.xml"/><Relationship Id="rId783609286" Type="http://schemas.microsoft.com/office/2011/relationships/commentsExtended" Target="commentsExtended.xml"/><Relationship Id="rId513926885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mSjP5DSndCzjWvFOCO9+1ceorVs=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</SignatureValue>
  <KeyInfo>
    <X509Data>
      <X509Certificate>MIIFmzCCA4MCFGmuXN4bNSDagNvjEsKHZo/19nwsMA0GCSqGSIb3DQEBCwUAMIGQ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=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67137329"/>
            <mdssi:RelationshipReference SourceId="rId485845634"/>
            <mdssi:RelationshipReference SourceId="rId883993266"/>
            <mdssi:RelationshipReference SourceId="rId783609286"/>
            <mdssi:RelationshipReference SourceId="rId513926885"/>
          </Transform>
          <Transform Algorithm="http://www.w3.org/TR/2001/REC-xml-c14n-20010315"/>
        </Transforms>
        <DigestMethod Algorithm="http://www.w3.org/2000/09/xmldsig#sha1"/>
        <DigestValue>sLQ1AOZDyVjrziLZSNNCL3EVuqE=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8DJPkr/vcQgQs1VOQCYkaaHv0Mk=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8p3hcSOKp83wgdt65KkPWxR+hmI=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gtgStrxky/QLtJfr7dI+BfPcVyI=</DigestValue>
      </Reference>
      <Reference URI="/word/numbering.xml?ContentType=application/vnd.openxmlformats-officedocument.wordprocessingml.numbering+xml">
        <DigestMethod Algorithm="http://www.w3.org/2000/09/xmldsig#sha1"/>
        <DigestValue>YYm8/7QBYCv55UInNU1veHAG9+o=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zIJPv+ajTIIKEGRrAxxGBLmMCmk=</DigestValue>
      </Reference>
      <Reference URI="/word/styles.xml?ContentType=application/vnd.openxmlformats-officedocument.wordprocessingml.styles+xml">
        <DigestMethod Algorithm="http://www.w3.org/2000/09/xmldsig#sha1"/>
        <DigestValue>TeTtF95aqr5ePQuhqV++9n81GXo=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CFDVIC4vm4ZitM6L0o2a7vbHTng=</DigestValue>
      </Reference>
    </Manifest>
    <SignatureProperties>
      <SignatureProperty Id="idSignatureTime" Target="#idPackageSignature">
        <mdssi:SignatureTime>
          <mdssi:Format>YYYY-MM-DDThh:mm:ssTZD</mdssi:Format>
          <mdssi:Value>2021-03-18T12:55:00Z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1830</Words>
  <Characters>10435</Characters>
  <Application>Microsoft Office Word</Application>
  <DocSecurity>0</DocSecurity>
  <Lines>86</Lines>
  <Paragraphs>24</Paragraphs>
  <ScaleCrop>false</ScaleCrop>
  <Company/>
  <LinksUpToDate>false</LinksUpToDate>
  <CharactersWithSpaces>12241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МБДОУ 41</dc:creator>
  <cp:keywords/>
  <dc:description/>
  <cp:lastModifiedBy>user</cp:lastModifiedBy>
  <cp:revision>7</cp:revision>
  <cp:lastPrinted>2015-11-16T13:58:00Z</cp:lastPrinted>
  <dcterms:created xsi:type="dcterms:W3CDTF">2015-11-16T13:46:00Z</dcterms:created>
  <dcterms:modified xsi:type="dcterms:W3CDTF">2019-04-09T05:39:00Z</dcterms:modified>
</cp:coreProperties>
</file>